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9782" w14:textId="0EAFD089" w:rsidR="00FF7719" w:rsidRPr="008372C7" w:rsidRDefault="008372C7" w:rsidP="008372C7">
      <w:pPr>
        <w:spacing w:before="1"/>
        <w:ind w:firstLine="100"/>
        <w:rPr>
          <w:rFonts w:asciiTheme="minorHAnsi" w:hAnsiTheme="minorHAnsi" w:cstheme="minorHAnsi"/>
          <w:sz w:val="22"/>
          <w:szCs w:val="22"/>
        </w:rPr>
      </w:pPr>
      <w:r w:rsidRPr="008372C7">
        <w:rPr>
          <w:rFonts w:asciiTheme="minorHAnsi" w:hAnsiTheme="minorHAnsi" w:cstheme="minorHAnsi"/>
          <w:sz w:val="22"/>
          <w:szCs w:val="22"/>
        </w:rPr>
        <w:t>Coen Hudson</w:t>
      </w:r>
    </w:p>
    <w:p w14:paraId="68237177" w14:textId="4197E2E4" w:rsidR="008372C7" w:rsidRPr="008372C7" w:rsidRDefault="008372C7" w:rsidP="008372C7">
      <w:pPr>
        <w:ind w:left="100"/>
        <w:rPr>
          <w:rFonts w:asciiTheme="minorHAnsi" w:eastAsia="Arial" w:hAnsiTheme="minorHAnsi" w:cstheme="minorHAnsi"/>
          <w:spacing w:val="50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Hugli, West Bengal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>–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</w:p>
    <w:p w14:paraId="6B2F3B14" w14:textId="3FEA199C" w:rsidR="00FF7719" w:rsidRPr="008372C7" w:rsidRDefault="008372C7" w:rsidP="008372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coen@gmail.com</w:t>
      </w:r>
    </w:p>
    <w:p w14:paraId="588164F7" w14:textId="77777777" w:rsidR="00FF7719" w:rsidRPr="008372C7" w:rsidRDefault="00FF7719" w:rsidP="008372C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40C191F" w14:textId="5B3EA28C" w:rsidR="00FF7719" w:rsidRPr="008372C7" w:rsidRDefault="008372C7" w:rsidP="008372C7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372C7">
        <w:rPr>
          <w:rFonts w:asciiTheme="minorHAnsi" w:eastAsia="Arial" w:hAnsiTheme="minorHAnsi" w:cstheme="minorHAnsi"/>
          <w:b/>
          <w:bCs/>
          <w:sz w:val="22"/>
          <w:szCs w:val="22"/>
        </w:rPr>
        <w:t>WORK EXPERIENCE</w:t>
      </w:r>
    </w:p>
    <w:p w14:paraId="5F2C5B01" w14:textId="77777777" w:rsidR="00FF7719" w:rsidRPr="008372C7" w:rsidRDefault="008372C7" w:rsidP="008372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b/>
          <w:sz w:val="22"/>
          <w:szCs w:val="22"/>
        </w:rPr>
        <w:t>Accountant</w:t>
      </w:r>
    </w:p>
    <w:p w14:paraId="43AC1DAA" w14:textId="77777777" w:rsidR="00FF7719" w:rsidRPr="008372C7" w:rsidRDefault="008372C7" w:rsidP="008372C7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 xml:space="preserve">Accountant Assistant 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>Kolkata, West Bengal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>-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>2007 to Present</w:t>
      </w:r>
    </w:p>
    <w:p w14:paraId="3CFAD69A" w14:textId="77777777" w:rsidR="00FF7719" w:rsidRPr="008372C7" w:rsidRDefault="00FF7719" w:rsidP="008372C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07B599" w14:textId="77777777" w:rsidR="00FF7719" w:rsidRPr="008372C7" w:rsidRDefault="008372C7" w:rsidP="008372C7">
      <w:pPr>
        <w:ind w:left="100" w:right="3267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Present</w:t>
      </w:r>
      <w:r w:rsidRPr="008372C7">
        <w:rPr>
          <w:rFonts w:asciiTheme="minorHAnsi" w:eastAsia="Arial" w:hAnsiTheme="minorHAnsi" w:cstheme="minorHAnsi"/>
          <w:sz w:val="22"/>
          <w:szCs w:val="22"/>
        </w:rPr>
        <w:t>ly working in Saket Oxygen (P) Limited for the past 9 Yrs. as an Accountant.</w:t>
      </w:r>
    </w:p>
    <w:p w14:paraId="08CE9EC1" w14:textId="77777777" w:rsidR="00FF7719" w:rsidRPr="008372C7" w:rsidRDefault="00FF7719" w:rsidP="008372C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AD0270" w14:textId="77777777" w:rsidR="00FF7719" w:rsidRPr="008372C7" w:rsidRDefault="008372C7" w:rsidP="008372C7">
      <w:pPr>
        <w:ind w:left="100" w:right="3487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Formerly working in Sanchar Electronics (P) Ltd for 1 years as an post of account assistant.</w:t>
      </w:r>
    </w:p>
    <w:p w14:paraId="22EA0C07" w14:textId="0CEEAF4D" w:rsidR="00FF7719" w:rsidRPr="008372C7" w:rsidRDefault="008372C7" w:rsidP="008372C7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(2)</w:t>
      </w:r>
    </w:p>
    <w:p w14:paraId="07DC271D" w14:textId="77777777" w:rsidR="00FF7719" w:rsidRPr="008372C7" w:rsidRDefault="00FF7719" w:rsidP="008372C7">
      <w:pPr>
        <w:rPr>
          <w:rFonts w:asciiTheme="minorHAnsi" w:hAnsiTheme="minorHAnsi" w:cstheme="minorHAnsi"/>
          <w:sz w:val="22"/>
          <w:szCs w:val="22"/>
        </w:rPr>
      </w:pPr>
    </w:p>
    <w:p w14:paraId="23D52A5A" w14:textId="77777777" w:rsidR="00FF7719" w:rsidRPr="008372C7" w:rsidRDefault="008372C7" w:rsidP="008372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Job Profile</w:t>
      </w:r>
    </w:p>
    <w:p w14:paraId="43C6759E" w14:textId="77777777" w:rsidR="00FF7719" w:rsidRPr="008372C7" w:rsidRDefault="008372C7" w:rsidP="008372C7">
      <w:pPr>
        <w:spacing w:before="53"/>
        <w:ind w:left="100" w:right="5828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 xml:space="preserve">Maintaining Branch office Accounts. Party </w:t>
      </w:r>
      <w:r w:rsidRPr="008372C7">
        <w:rPr>
          <w:rFonts w:asciiTheme="minorHAnsi" w:eastAsia="Arial" w:hAnsiTheme="minorHAnsi" w:cstheme="minorHAnsi"/>
          <w:sz w:val="22"/>
          <w:szCs w:val="22"/>
        </w:rPr>
        <w:t>correspondence.</w:t>
      </w:r>
    </w:p>
    <w:p w14:paraId="2F9B0DB5" w14:textId="77777777" w:rsidR="00FF7719" w:rsidRPr="008372C7" w:rsidRDefault="008372C7" w:rsidP="008372C7">
      <w:pPr>
        <w:spacing w:before="1"/>
        <w:ind w:left="100" w:right="3417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Maintain Company and Individual Accounts perfectly in Tally ERP. Assist to senior for making Balance Sheet.</w:t>
      </w:r>
    </w:p>
    <w:p w14:paraId="743A3FC9" w14:textId="77777777" w:rsidR="00FF7719" w:rsidRPr="008372C7" w:rsidRDefault="00FF7719" w:rsidP="008372C7">
      <w:pPr>
        <w:rPr>
          <w:rFonts w:asciiTheme="minorHAnsi" w:hAnsiTheme="minorHAnsi" w:cstheme="minorHAnsi"/>
          <w:sz w:val="22"/>
          <w:szCs w:val="22"/>
        </w:rPr>
      </w:pPr>
    </w:p>
    <w:p w14:paraId="2033FD83" w14:textId="3BC7D9AA" w:rsidR="00FF7719" w:rsidRPr="008372C7" w:rsidRDefault="008372C7" w:rsidP="008372C7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372C7">
        <w:rPr>
          <w:rFonts w:asciiTheme="minorHAnsi" w:eastAsia="Arial" w:hAnsiTheme="minorHAnsi" w:cstheme="minorHAnsi"/>
          <w:b/>
          <w:bCs/>
          <w:sz w:val="22"/>
          <w:szCs w:val="22"/>
        </w:rPr>
        <w:t>EDUCATION</w:t>
      </w:r>
    </w:p>
    <w:p w14:paraId="05915599" w14:textId="77777777" w:rsidR="00FF7719" w:rsidRPr="008372C7" w:rsidRDefault="008372C7" w:rsidP="008372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b/>
          <w:sz w:val="22"/>
          <w:szCs w:val="22"/>
        </w:rPr>
        <w:t>B. Com</w:t>
      </w:r>
    </w:p>
    <w:p w14:paraId="338D7B3E" w14:textId="77777777" w:rsidR="00FF7719" w:rsidRPr="008372C7" w:rsidRDefault="008372C7" w:rsidP="008372C7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 xml:space="preserve">Bardwan University 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372C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372C7">
        <w:rPr>
          <w:rFonts w:asciiTheme="minorHAnsi" w:eastAsia="Arial" w:hAnsiTheme="minorHAnsi" w:cstheme="minorHAnsi"/>
          <w:sz w:val="22"/>
          <w:szCs w:val="22"/>
        </w:rPr>
        <w:t>Bardwan, BANGLA, IN</w:t>
      </w:r>
    </w:p>
    <w:p w14:paraId="6A1E1999" w14:textId="7CF62D8A" w:rsidR="00FF7719" w:rsidRPr="008372C7" w:rsidRDefault="008372C7" w:rsidP="008372C7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1998</w:t>
      </w:r>
    </w:p>
    <w:p w14:paraId="1FC8FB72" w14:textId="77777777" w:rsidR="00FF7719" w:rsidRPr="008372C7" w:rsidRDefault="00FF7719" w:rsidP="008372C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C62F75D" w14:textId="77777777" w:rsidR="00FF7719" w:rsidRPr="008372C7" w:rsidRDefault="008372C7" w:rsidP="008372C7">
      <w:pPr>
        <w:ind w:left="100" w:right="6299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ADDITIONAL </w:t>
      </w:r>
      <w:r w:rsidRPr="008372C7">
        <w:rPr>
          <w:rFonts w:asciiTheme="minorHAnsi" w:eastAsia="Arial" w:hAnsiTheme="minorHAnsi" w:cstheme="minorHAnsi"/>
          <w:sz w:val="22"/>
          <w:szCs w:val="22"/>
        </w:rPr>
        <w:t>INFORMATION Computer Knowledge:-</w:t>
      </w:r>
    </w:p>
    <w:p w14:paraId="7BB89867" w14:textId="77777777" w:rsidR="00FF7719" w:rsidRPr="008372C7" w:rsidRDefault="008372C7" w:rsidP="008372C7">
      <w:pPr>
        <w:spacing w:before="86"/>
        <w:ind w:left="100" w:right="6839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MS-Office, Tally 9</w:t>
      </w:r>
      <w:r w:rsidRPr="008372C7">
        <w:rPr>
          <w:rFonts w:asciiTheme="minorHAnsi" w:eastAsia="Arial" w:hAnsiTheme="minorHAnsi" w:cstheme="minorHAnsi"/>
          <w:sz w:val="22"/>
          <w:szCs w:val="22"/>
        </w:rPr>
        <w:t xml:space="preserve"> ERP Declaration</w:t>
      </w:r>
    </w:p>
    <w:p w14:paraId="73BB9DBA" w14:textId="77777777" w:rsidR="00FF7719" w:rsidRPr="008372C7" w:rsidRDefault="008372C7" w:rsidP="008372C7">
      <w:pPr>
        <w:spacing w:before="9"/>
        <w:ind w:left="100" w:right="2986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I hereby declare that the above written particulars are true to the best of my knowledge and belief.</w:t>
      </w:r>
    </w:p>
    <w:p w14:paraId="7F9EE193" w14:textId="77777777" w:rsidR="00FF7719" w:rsidRPr="008372C7" w:rsidRDefault="00FF7719" w:rsidP="008372C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40D218" w14:textId="77777777" w:rsidR="00FF7719" w:rsidRPr="008372C7" w:rsidRDefault="008372C7" w:rsidP="008372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Place: Chandannagore</w:t>
      </w:r>
    </w:p>
    <w:p w14:paraId="0AC8A8C8" w14:textId="77777777" w:rsidR="00FF7719" w:rsidRPr="008372C7" w:rsidRDefault="00FF7719" w:rsidP="008372C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FFADC3" w14:textId="77777777" w:rsidR="00FF7719" w:rsidRPr="008372C7" w:rsidRDefault="00FF7719" w:rsidP="008372C7">
      <w:pPr>
        <w:rPr>
          <w:rFonts w:asciiTheme="minorHAnsi" w:hAnsiTheme="minorHAnsi" w:cstheme="minorHAnsi"/>
          <w:sz w:val="22"/>
          <w:szCs w:val="22"/>
        </w:rPr>
      </w:pPr>
    </w:p>
    <w:p w14:paraId="41B9F904" w14:textId="77777777" w:rsidR="00FF7719" w:rsidRPr="008372C7" w:rsidRDefault="008372C7" w:rsidP="008372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Date:</w:t>
      </w:r>
    </w:p>
    <w:p w14:paraId="1692ECDE" w14:textId="77777777" w:rsidR="00FF7719" w:rsidRPr="008372C7" w:rsidRDefault="008372C7" w:rsidP="008372C7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372C7">
        <w:rPr>
          <w:rFonts w:asciiTheme="minorHAnsi" w:eastAsia="Arial" w:hAnsiTheme="minorHAnsi" w:cstheme="minorHAnsi"/>
          <w:sz w:val="22"/>
          <w:szCs w:val="22"/>
        </w:rPr>
        <w:t>(Subhendu Das)</w:t>
      </w:r>
    </w:p>
    <w:sectPr w:rsidR="00FF7719" w:rsidRPr="008372C7">
      <w:type w:val="continuous"/>
      <w:pgSz w:w="12240" w:h="15840"/>
      <w:pgMar w:top="142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2883"/>
    <w:multiLevelType w:val="multilevel"/>
    <w:tmpl w:val="E60E3D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719"/>
    <w:rsid w:val="008372C7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88A18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2021-07-17T13:36:00Z</dcterms:created>
  <dcterms:modified xsi:type="dcterms:W3CDTF">2021-07-17T13:53:00Z</dcterms:modified>
</cp:coreProperties>
</file>